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4167" w:rsidR="000D6BA8" w:rsidP="00C62C16" w:rsidRDefault="00071633" w14:paraId="afc30e0" w14:textId="afc30e0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TRGOVAČKI SUD U ZAGREBU</w:t>
      </w:r>
    </w:p>
    <w:p w:rsidRPr="00ED4167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Zagreb, </w:t>
      </w:r>
      <w:proofErr w:type="spellStart"/>
      <w:r w:rsidRPr="00ED4167">
        <w:rPr>
          <w:rFonts w:ascii="Arial" w:hAnsi="Arial" w:cs="Arial"/>
          <w:bCs/>
          <w:sz w:val="24"/>
          <w:szCs w:val="24"/>
        </w:rPr>
        <w:t>Amruševa</w:t>
      </w:r>
      <w:proofErr w:type="spellEnd"/>
      <w:r w:rsidRPr="00ED4167">
        <w:rPr>
          <w:rFonts w:ascii="Arial" w:hAnsi="Arial" w:cs="Arial"/>
          <w:bCs/>
          <w:sz w:val="24"/>
          <w:szCs w:val="24"/>
        </w:rPr>
        <w:t xml:space="preserve"> 2/II</w:t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ED4167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proofErr w:type="spellStart"/>
      <w:r w:rsidRPr="00ED4167">
        <w:rPr>
          <w:rFonts w:ascii="Arial" w:hAnsi="Arial" w:cs="Arial"/>
          <w:bCs/>
          <w:sz w:val="24"/>
          <w:szCs w:val="24"/>
        </w:rPr>
        <w:t>48</w:t>
      </w:r>
      <w:proofErr w:type="spellEnd"/>
      <w:r w:rsidRPr="00ED4167" w:rsidR="00EA2F22">
        <w:rPr>
          <w:rFonts w:ascii="Arial" w:hAnsi="Arial" w:cs="Arial"/>
          <w:bCs/>
          <w:sz w:val="24"/>
          <w:szCs w:val="24"/>
        </w:rPr>
        <w:t>.</w:t>
      </w:r>
      <w:r w:rsidRPr="00ED4167" w:rsidR="00B84EFD">
        <w:rPr>
          <w:rFonts w:ascii="Arial" w:hAnsi="Arial" w:cs="Arial"/>
          <w:bCs/>
          <w:sz w:val="24"/>
          <w:szCs w:val="24"/>
        </w:rPr>
        <w:t xml:space="preserve"> St-</w:t>
      </w:r>
      <w:proofErr w:type="spellStart"/>
      <w:r w:rsidR="00540107">
        <w:rPr>
          <w:rFonts w:ascii="Arial" w:hAnsi="Arial" w:cs="Arial"/>
          <w:bCs/>
          <w:sz w:val="24"/>
          <w:szCs w:val="24"/>
        </w:rPr>
        <w:t>2080</w:t>
      </w:r>
      <w:proofErr w:type="spellEnd"/>
      <w:r w:rsidR="00472C6A">
        <w:rPr>
          <w:rFonts w:ascii="Arial" w:hAnsi="Arial" w:cs="Arial"/>
          <w:bCs/>
          <w:sz w:val="24"/>
          <w:szCs w:val="24"/>
        </w:rPr>
        <w:t>/</w:t>
      </w:r>
      <w:proofErr w:type="spellStart"/>
      <w:r w:rsidR="00FD6F80">
        <w:rPr>
          <w:rFonts w:ascii="Arial" w:hAnsi="Arial" w:cs="Arial"/>
          <w:bCs/>
          <w:sz w:val="24"/>
          <w:szCs w:val="24"/>
        </w:rPr>
        <w:t>21</w:t>
      </w:r>
      <w:proofErr w:type="spellEnd"/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Z A P I S N I K</w:t>
      </w:r>
    </w:p>
    <w:p w:rsidRPr="00ED4167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S</w:t>
      </w:r>
      <w:r w:rsidRPr="00ED4167" w:rsidR="00853FF6">
        <w:rPr>
          <w:rFonts w:ascii="Arial" w:hAnsi="Arial" w:cs="Arial"/>
          <w:b w:val="false"/>
          <w:bCs/>
          <w:szCs w:val="24"/>
        </w:rPr>
        <w:t xml:space="preserve"> </w:t>
      </w:r>
      <w:r w:rsidR="00CB03F1">
        <w:rPr>
          <w:rFonts w:ascii="Arial" w:hAnsi="Arial" w:cs="Arial"/>
          <w:b w:val="false"/>
          <w:bCs/>
          <w:szCs w:val="24"/>
        </w:rPr>
        <w:t>IZVJEŠTAJNOG</w:t>
      </w:r>
      <w:r w:rsidRPr="00ED4167" w:rsidR="00853FF6">
        <w:rPr>
          <w:rFonts w:ascii="Arial" w:hAnsi="Arial" w:cs="Arial"/>
          <w:b w:val="false"/>
          <w:bCs/>
          <w:szCs w:val="24"/>
        </w:rPr>
        <w:t xml:space="preserve"> ROČIŠTA</w:t>
      </w:r>
    </w:p>
    <w:p w:rsidRPr="00ED4167" w:rsidR="008962AC" w:rsidP="008962AC" w:rsidRDefault="008962AC">
      <w:pPr>
        <w:rPr>
          <w:rFonts w:ascii="Arial" w:hAnsi="Arial" w:cs="Arial"/>
          <w:sz w:val="24"/>
          <w:szCs w:val="24"/>
        </w:rPr>
      </w:pPr>
    </w:p>
    <w:p w:rsidRPr="00ED4167" w:rsidR="00691F3F" w:rsidP="008962AC" w:rsidRDefault="008962AC">
      <w:pPr>
        <w:pStyle w:val="Bezproreda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održanog dana </w:t>
      </w:r>
      <w:proofErr w:type="spellStart"/>
      <w:r w:rsidR="00CB03F1">
        <w:rPr>
          <w:rFonts w:ascii="Arial" w:hAnsi="Arial" w:cs="Arial"/>
          <w:bCs/>
          <w:sz w:val="24"/>
          <w:szCs w:val="24"/>
        </w:rPr>
        <w:t>11</w:t>
      </w:r>
      <w:proofErr w:type="spellEnd"/>
      <w:r w:rsidR="00CB03F1">
        <w:rPr>
          <w:rFonts w:ascii="Arial" w:hAnsi="Arial" w:cs="Arial"/>
          <w:bCs/>
          <w:sz w:val="24"/>
          <w:szCs w:val="24"/>
        </w:rPr>
        <w:t>. listopada</w:t>
      </w:r>
      <w:r w:rsidRPr="00ED4167" w:rsidR="00E51AF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D4167" w:rsidR="00E51AF7">
        <w:rPr>
          <w:rFonts w:ascii="Arial" w:hAnsi="Arial" w:cs="Arial"/>
          <w:bCs/>
          <w:sz w:val="24"/>
          <w:szCs w:val="24"/>
        </w:rPr>
        <w:t>2022</w:t>
      </w:r>
      <w:proofErr w:type="spellEnd"/>
      <w:r w:rsidRPr="00ED4167" w:rsidR="00E51AF7">
        <w:rPr>
          <w:rFonts w:ascii="Arial" w:hAnsi="Arial" w:cs="Arial"/>
          <w:bCs/>
          <w:sz w:val="24"/>
          <w:szCs w:val="24"/>
        </w:rPr>
        <w:t>.</w:t>
      </w:r>
      <w:r w:rsidRPr="00ED4167" w:rsidR="009919F7">
        <w:rPr>
          <w:rFonts w:ascii="Arial" w:hAnsi="Arial" w:cs="Arial"/>
          <w:bCs/>
          <w:sz w:val="24"/>
          <w:szCs w:val="24"/>
        </w:rPr>
        <w:t xml:space="preserve"> na Trgovačkom sudu u Zagrebu, </w:t>
      </w:r>
      <w:r w:rsidRPr="00ED4167" w:rsidR="00C27EC9">
        <w:rPr>
          <w:rFonts w:ascii="Arial" w:hAnsi="Arial" w:cs="Arial"/>
          <w:bCs/>
          <w:sz w:val="24"/>
          <w:szCs w:val="24"/>
        </w:rPr>
        <w:t>Petrinjska 8</w:t>
      </w:r>
      <w:r w:rsidRPr="00ED4167" w:rsidR="00936802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ED4167" w:rsidR="00FF32FD">
        <w:rPr>
          <w:rFonts w:ascii="Arial" w:hAnsi="Arial" w:cs="Arial"/>
          <w:bCs/>
          <w:sz w:val="24"/>
          <w:szCs w:val="24"/>
        </w:rPr>
        <w:t>steča</w:t>
      </w:r>
      <w:r w:rsidRPr="00ED4167" w:rsidR="00FF32FD">
        <w:rPr>
          <w:rFonts w:ascii="Arial" w:hAnsi="Arial" w:cs="Arial"/>
          <w:sz w:val="24"/>
          <w:szCs w:val="24"/>
        </w:rPr>
        <w:t xml:space="preserve">jnom postupku nad </w:t>
      </w:r>
      <w:r w:rsidRPr="00ED4167" w:rsidR="00106B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stečajnim dužnikom </w:t>
      </w:r>
      <w:r w:rsidRPr="0095515B"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INTARZIJA d.o.o.</w:t>
      </w:r>
      <w:r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- u stečaju</w:t>
      </w:r>
      <w:r w:rsidRPr="0095515B"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, Zagreb, Maksimirska c. </w:t>
      </w:r>
      <w:proofErr w:type="spellStart"/>
      <w:r w:rsidRPr="0095515B"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100d</w:t>
      </w:r>
      <w:proofErr w:type="spellEnd"/>
      <w:r w:rsidRPr="0095515B"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</w:t>
      </w:r>
      <w:r w:rsidR="0095515B">
        <w:rPr>
          <w:rFonts w:ascii="Arial" w:hAnsi="Arial" w:eastAsia="Times New Roman" w:cs="Arial"/>
          <w:color w:val="000000"/>
          <w:sz w:val="20"/>
          <w:szCs w:val="20"/>
          <w:lang w:eastAsia="hr-HR"/>
        </w:rPr>
        <w:t xml:space="preserve"> </w:t>
      </w:r>
      <w:proofErr w:type="spellStart"/>
      <w:r w:rsidRPr="0095515B"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OIB</w:t>
      </w:r>
      <w:proofErr w:type="spellEnd"/>
      <w:r w:rsidRPr="0095515B"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: </w:t>
      </w:r>
      <w:proofErr w:type="spellStart"/>
      <w:r w:rsidRPr="0095515B"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80796871299</w:t>
      </w:r>
      <w:proofErr w:type="spellEnd"/>
    </w:p>
    <w:p w:rsidRPr="00ED4167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D4167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Nazočni od suda:</w:t>
      </w:r>
    </w:p>
    <w:p w:rsidRPr="00ED4167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  <w:r w:rsidRPr="00ED4167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853FF6">
        <w:rPr>
          <w:rFonts w:ascii="Arial" w:hAnsi="Arial" w:cs="Arial"/>
          <w:bCs/>
          <w:sz w:val="24"/>
          <w:szCs w:val="24"/>
        </w:rPr>
        <w:t>sudac</w:t>
      </w:r>
    </w:p>
    <w:p w:rsidRPr="00ED4167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  <w:r w:rsidRPr="00ED4167" w:rsidR="00853FF6">
        <w:rPr>
          <w:rFonts w:ascii="Arial" w:hAnsi="Arial" w:cs="Arial"/>
          <w:bCs/>
          <w:sz w:val="24"/>
          <w:szCs w:val="24"/>
        </w:rPr>
        <w:t>, zapisničar</w:t>
      </w:r>
      <w:r w:rsidRPr="00ED4167" w:rsidR="00126873">
        <w:rPr>
          <w:rFonts w:ascii="Arial" w:hAnsi="Arial" w:cs="Arial"/>
          <w:bCs/>
          <w:sz w:val="24"/>
          <w:szCs w:val="24"/>
        </w:rPr>
        <w:tab/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Utvrđuje se da </w:t>
      </w:r>
      <w:r w:rsidR="00E42C34">
        <w:rPr>
          <w:rFonts w:ascii="Arial" w:hAnsi="Arial" w:cs="Arial"/>
          <w:sz w:val="24"/>
          <w:szCs w:val="24"/>
        </w:rPr>
        <w:t>ni</w:t>
      </w:r>
      <w:r w:rsidRPr="00ED4167">
        <w:rPr>
          <w:rFonts w:ascii="Arial" w:hAnsi="Arial" w:cs="Arial"/>
          <w:sz w:val="24"/>
          <w:szCs w:val="24"/>
        </w:rPr>
        <w:t>je pristu</w:t>
      </w:r>
      <w:r w:rsidRPr="00ED4167" w:rsidR="002A3A8D">
        <w:rPr>
          <w:rFonts w:ascii="Arial" w:hAnsi="Arial" w:cs="Arial"/>
          <w:sz w:val="24"/>
          <w:szCs w:val="24"/>
        </w:rPr>
        <w:t>pio</w:t>
      </w:r>
      <w:r w:rsidRPr="00ED4167">
        <w:rPr>
          <w:rFonts w:ascii="Arial" w:hAnsi="Arial" w:cs="Arial"/>
          <w:sz w:val="24"/>
          <w:szCs w:val="24"/>
        </w:rPr>
        <w:t xml:space="preserve"> stečajn</w:t>
      </w:r>
      <w:r w:rsidRPr="00ED4167" w:rsidR="002A3A8D">
        <w:rPr>
          <w:rFonts w:ascii="Arial" w:hAnsi="Arial" w:cs="Arial"/>
          <w:sz w:val="24"/>
          <w:szCs w:val="24"/>
        </w:rPr>
        <w:t>i</w:t>
      </w:r>
      <w:r w:rsidRPr="00ED4167" w:rsidR="00DC6824">
        <w:rPr>
          <w:rFonts w:ascii="Arial" w:hAnsi="Arial" w:cs="Arial"/>
          <w:sz w:val="24"/>
          <w:szCs w:val="24"/>
        </w:rPr>
        <w:t xml:space="preserve"> </w:t>
      </w:r>
      <w:r w:rsidRPr="00ED4167" w:rsidR="00A63F46">
        <w:rPr>
          <w:rFonts w:ascii="Arial" w:hAnsi="Arial" w:cs="Arial"/>
          <w:sz w:val="24"/>
          <w:szCs w:val="24"/>
        </w:rPr>
        <w:t>upravitelj</w:t>
      </w:r>
      <w:r w:rsidRPr="00ED4167" w:rsidR="006E4D0A">
        <w:rPr>
          <w:rFonts w:ascii="Arial" w:hAnsi="Arial" w:cs="Arial"/>
          <w:sz w:val="24"/>
          <w:szCs w:val="24"/>
        </w:rPr>
        <w:t xml:space="preserve"> </w:t>
      </w:r>
    </w:p>
    <w:p w:rsidRPr="00ED4167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ab/>
      </w:r>
    </w:p>
    <w:p w:rsidRPr="00ED4167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Započeto </w:t>
      </w:r>
      <w:r w:rsidRPr="00ED4167" w:rsidR="00E83A30">
        <w:rPr>
          <w:rFonts w:ascii="Arial" w:hAnsi="Arial" w:cs="Arial"/>
          <w:bCs/>
          <w:sz w:val="24"/>
          <w:szCs w:val="24"/>
        </w:rPr>
        <w:t xml:space="preserve">u </w:t>
      </w:r>
      <w:proofErr w:type="spellStart"/>
      <w:r w:rsidR="008A1BA1">
        <w:rPr>
          <w:rFonts w:ascii="Arial" w:hAnsi="Arial" w:cs="Arial"/>
          <w:bCs/>
          <w:sz w:val="24"/>
          <w:szCs w:val="24"/>
        </w:rPr>
        <w:t>10</w:t>
      </w:r>
      <w:proofErr w:type="spellEnd"/>
      <w:r w:rsidR="008A1BA1">
        <w:rPr>
          <w:rFonts w:ascii="Arial" w:hAnsi="Arial" w:cs="Arial"/>
          <w:bCs/>
          <w:sz w:val="24"/>
          <w:szCs w:val="24"/>
        </w:rPr>
        <w:t>,</w:t>
      </w:r>
      <w:proofErr w:type="spellStart"/>
      <w:r w:rsidR="008A1BA1">
        <w:rPr>
          <w:rFonts w:ascii="Arial" w:hAnsi="Arial" w:cs="Arial"/>
          <w:bCs/>
          <w:sz w:val="24"/>
          <w:szCs w:val="24"/>
        </w:rPr>
        <w:t>3</w:t>
      </w:r>
      <w:r w:rsidR="00F74639">
        <w:rPr>
          <w:rFonts w:ascii="Arial" w:hAnsi="Arial" w:cs="Arial"/>
          <w:bCs/>
          <w:sz w:val="24"/>
          <w:szCs w:val="24"/>
        </w:rPr>
        <w:t>0</w:t>
      </w:r>
      <w:proofErr w:type="spellEnd"/>
      <w:r w:rsidRPr="00ED4167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853FF6">
        <w:rPr>
          <w:rFonts w:ascii="Arial" w:hAnsi="Arial" w:cs="Arial"/>
          <w:bCs/>
          <w:sz w:val="24"/>
          <w:szCs w:val="24"/>
        </w:rPr>
        <w:t>sati.</w:t>
      </w:r>
    </w:p>
    <w:p w:rsidRPr="00ED4167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Ročište je javno.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Utvrđuje se da </w:t>
      </w:r>
      <w:r w:rsidRPr="00ED4167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D826BE" w:rsidP="00B11DA9" w:rsidRDefault="00E42C3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="00E42C34" w:rsidP="00B11DA9" w:rsidRDefault="00E42C34">
      <w:pPr>
        <w:jc w:val="both"/>
        <w:rPr>
          <w:rFonts w:ascii="Arial" w:hAnsi="Arial" w:cs="Arial"/>
          <w:bCs/>
          <w:sz w:val="24"/>
          <w:szCs w:val="24"/>
        </w:rPr>
      </w:pPr>
    </w:p>
    <w:p w:rsidR="00E42C34" w:rsidP="00B11DA9" w:rsidRDefault="00E42C3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Konstatira se da je stečajni upravitelj telefonskim putem zamolio odgodu ročišta zbog bolesti. </w:t>
      </w:r>
    </w:p>
    <w:p w:rsidR="00E42C34" w:rsidP="00B11DA9" w:rsidRDefault="00E42C3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Sud donosi </w:t>
      </w:r>
    </w:p>
    <w:p w:rsidR="00E42C34" w:rsidP="00B11DA9" w:rsidRDefault="00E42C3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š e n j e </w:t>
      </w:r>
    </w:p>
    <w:p w:rsidR="00E42C34" w:rsidP="00B11DA9" w:rsidRDefault="00E42C34">
      <w:pPr>
        <w:jc w:val="both"/>
        <w:rPr>
          <w:rFonts w:ascii="Arial" w:hAnsi="Arial" w:cs="Arial"/>
          <w:bCs/>
          <w:sz w:val="24"/>
          <w:szCs w:val="24"/>
        </w:rPr>
      </w:pPr>
    </w:p>
    <w:p w:rsidR="00E42C34" w:rsidP="00B11DA9" w:rsidRDefault="00E42C3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C452FB">
        <w:rPr>
          <w:rFonts w:ascii="Arial" w:hAnsi="Arial" w:cs="Arial"/>
          <w:bCs/>
          <w:sz w:val="24"/>
          <w:szCs w:val="24"/>
        </w:rPr>
        <w:t xml:space="preserve">Današnje izvještajno ročište neće se održati, a iduće se određuje za dan </w:t>
      </w:r>
    </w:p>
    <w:p w:rsidR="00C452FB" w:rsidP="00B11DA9" w:rsidRDefault="00C452FB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proofErr w:type="spellStart"/>
      <w:r>
        <w:rPr>
          <w:rFonts w:ascii="Arial" w:hAnsi="Arial" w:cs="Arial"/>
          <w:bCs/>
          <w:sz w:val="24"/>
          <w:szCs w:val="24"/>
        </w:rPr>
        <w:t>26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listopada </w:t>
      </w:r>
      <w:proofErr w:type="spellStart"/>
      <w:r>
        <w:rPr>
          <w:rFonts w:ascii="Arial" w:hAnsi="Arial" w:cs="Arial"/>
          <w:bCs/>
          <w:sz w:val="24"/>
          <w:szCs w:val="24"/>
        </w:rPr>
        <w:t>2022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u </w:t>
      </w:r>
      <w:proofErr w:type="spellStart"/>
      <w:r>
        <w:rPr>
          <w:rFonts w:ascii="Arial" w:hAnsi="Arial" w:cs="Arial"/>
          <w:bCs/>
          <w:sz w:val="24"/>
          <w:szCs w:val="24"/>
        </w:rPr>
        <w:t>11</w:t>
      </w:r>
      <w:proofErr w:type="spellEnd"/>
      <w:r>
        <w:rPr>
          <w:rFonts w:ascii="Arial" w:hAnsi="Arial" w:cs="Arial"/>
          <w:bCs/>
          <w:sz w:val="24"/>
          <w:szCs w:val="24"/>
        </w:rPr>
        <w:t>,</w:t>
      </w:r>
      <w:proofErr w:type="spellStart"/>
      <w:r>
        <w:rPr>
          <w:rFonts w:ascii="Arial" w:hAnsi="Arial" w:cs="Arial"/>
          <w:bCs/>
          <w:sz w:val="24"/>
          <w:szCs w:val="24"/>
        </w:rPr>
        <w:t>15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sati </w:t>
      </w:r>
    </w:p>
    <w:p w:rsidRPr="00ED4167" w:rsidR="00C452FB" w:rsidP="00B11DA9" w:rsidRDefault="00C452FB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u prostorijama Trgovačkog suda u Zagrebu, </w:t>
      </w:r>
      <w:proofErr w:type="spellStart"/>
      <w:r>
        <w:rPr>
          <w:rFonts w:ascii="Arial" w:hAnsi="Arial" w:cs="Arial"/>
          <w:bCs/>
          <w:sz w:val="24"/>
          <w:szCs w:val="24"/>
        </w:rPr>
        <w:t>Petrnjiska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8, soba </w:t>
      </w:r>
      <w:proofErr w:type="spellStart"/>
      <w:r>
        <w:rPr>
          <w:rFonts w:ascii="Arial" w:hAnsi="Arial" w:cs="Arial"/>
          <w:bCs/>
          <w:sz w:val="24"/>
          <w:szCs w:val="24"/>
        </w:rPr>
        <w:t>44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/II (DZ). </w:t>
      </w:r>
    </w:p>
    <w:p w:rsidRPr="00E42C34" w:rsidR="00CB716A" w:rsidP="00E42C34" w:rsidRDefault="00E55416">
      <w:pPr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ab/>
      </w:r>
      <w:r w:rsidRPr="00ED4167" w:rsidR="00A50713">
        <w:rPr>
          <w:rFonts w:ascii="Arial" w:hAnsi="Arial" w:cs="Arial"/>
          <w:sz w:val="24"/>
          <w:szCs w:val="24"/>
        </w:rPr>
        <w:t xml:space="preserve"> </w:t>
      </w:r>
      <w:r w:rsidRPr="00E42C34" w:rsidR="005D7C9B">
        <w:rPr>
          <w:rFonts w:ascii="Arial" w:hAnsi="Arial" w:cs="Arial"/>
          <w:color w:val="000000"/>
          <w:sz w:val="24"/>
          <w:szCs w:val="24"/>
        </w:rPr>
        <w:br/>
      </w:r>
    </w:p>
    <w:p w:rsidRPr="00ED4167" w:rsidR="00BA294D" w:rsidP="00A16AC3" w:rsidRDefault="00EF3050">
      <w:pPr>
        <w:pStyle w:val="Odlomakpopisa"/>
        <w:ind w:left="1080"/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Dovršeno u </w:t>
      </w:r>
      <w:r w:rsidR="00910B3A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C452FB">
        <w:rPr>
          <w:rFonts w:ascii="Arial" w:hAnsi="Arial" w:cs="Arial"/>
          <w:bCs/>
          <w:sz w:val="24"/>
          <w:szCs w:val="24"/>
        </w:rPr>
        <w:t>10</w:t>
      </w:r>
      <w:proofErr w:type="spellEnd"/>
      <w:r w:rsidR="00C452FB">
        <w:rPr>
          <w:rFonts w:ascii="Arial" w:hAnsi="Arial" w:cs="Arial"/>
          <w:bCs/>
          <w:sz w:val="24"/>
          <w:szCs w:val="24"/>
        </w:rPr>
        <w:t>,</w:t>
      </w:r>
      <w:proofErr w:type="spellStart"/>
      <w:r w:rsidR="00C452FB">
        <w:rPr>
          <w:rFonts w:ascii="Arial" w:hAnsi="Arial" w:cs="Arial"/>
          <w:bCs/>
          <w:sz w:val="24"/>
          <w:szCs w:val="24"/>
        </w:rPr>
        <w:t>34</w:t>
      </w:r>
      <w:proofErr w:type="spellEnd"/>
      <w:r w:rsidR="00C452FB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4079E2">
        <w:rPr>
          <w:rFonts w:ascii="Arial" w:hAnsi="Arial" w:cs="Arial"/>
          <w:bCs/>
          <w:sz w:val="24"/>
          <w:szCs w:val="24"/>
        </w:rPr>
        <w:t>sati</w:t>
      </w:r>
    </w:p>
    <w:p w:rsidRPr="00ED4167" w:rsidR="00E97CD0" w:rsidP="00827CE0" w:rsidRDefault="00E97CD0">
      <w:pPr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Sudac: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Zapisničar: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</w:p>
    <w:p w:rsidRPr="00ED4167" w:rsidR="007C5548" w:rsidP="007C5548" w:rsidRDefault="007C5548">
      <w:pPr>
        <w:jc w:val="center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E5EDE" w:rsidRDefault="009E5EDE">
      <w:pPr>
        <w:jc w:val="both"/>
        <w:rPr>
          <w:rFonts w:ascii="Arial" w:hAnsi="Arial" w:cs="Arial"/>
          <w:bCs/>
          <w:sz w:val="24"/>
          <w:szCs w:val="24"/>
        </w:rPr>
      </w:pPr>
    </w:p>
    <w:sectPr w:rsidRPr="00ED4167" w:rsidR="009E5EDE" w:rsidSect="009D3C71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B0F0B" w:rsidRDefault="006B0F0B">
      <w:r>
        <w:separator/>
      </w:r>
    </w:p>
  </w:endnote>
  <w:endnote w:type="continuationSeparator" w:id="0">
    <w:p w:rsidR="006B0F0B" w:rsidRDefault="006B0F0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B0F0B" w:rsidRDefault="006B0F0B">
      <w:r>
        <w:separator/>
      </w:r>
    </w:p>
  </w:footnote>
  <w:footnote w:type="continuationSeparator" w:id="0">
    <w:p w:rsidR="006B0F0B" w:rsidRDefault="006B0F0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B0F0B" w:rsidP="00D81A44" w:rsidRDefault="006B0F0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B0F0B" w:rsidRDefault="006B0F0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6B0F0B" w:rsidP="00D81A44" w:rsidRDefault="006B0F0B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2C45CB">
      <w:rPr>
        <w:rStyle w:val="Brojstranice"/>
        <w:rFonts w:ascii="Arial" w:hAnsi="Arial" w:cs="Arial"/>
        <w:noProof/>
        <w:sz w:val="24"/>
        <w:szCs w:val="24"/>
      </w:rPr>
      <w:t>2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Pr="00A207D6" w:rsidR="006B0F0B" w:rsidP="003D5E96" w:rsidRDefault="006B0F0B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proofErr w:type="spellStart"/>
    <w:r w:rsidRPr="00A207D6">
      <w:rPr>
        <w:rFonts w:ascii="Arial" w:hAnsi="Arial" w:cs="Arial"/>
        <w:bCs/>
        <w:sz w:val="24"/>
        <w:szCs w:val="24"/>
      </w:rPr>
      <w:t>48</w:t>
    </w:r>
    <w:proofErr w:type="spellEnd"/>
    <w:r w:rsidRPr="00A207D6">
      <w:rPr>
        <w:rFonts w:ascii="Arial" w:hAnsi="Arial" w:cs="Arial"/>
        <w:bCs/>
        <w:sz w:val="24"/>
        <w:szCs w:val="24"/>
      </w:rPr>
      <w:t>. St-</w:t>
    </w:r>
    <w:proofErr w:type="spellStart"/>
    <w:r w:rsidR="008A1BA1">
      <w:rPr>
        <w:rFonts w:ascii="Arial" w:hAnsi="Arial" w:cs="Arial"/>
        <w:bCs/>
        <w:sz w:val="24"/>
        <w:szCs w:val="24"/>
      </w:rPr>
      <w:t>2080</w:t>
    </w:r>
    <w:proofErr w:type="spellEnd"/>
    <w:r>
      <w:rPr>
        <w:rFonts w:ascii="Arial" w:hAnsi="Arial" w:cs="Arial"/>
        <w:bCs/>
        <w:sz w:val="24"/>
        <w:szCs w:val="24"/>
      </w:rPr>
      <w:t>/</w:t>
    </w:r>
    <w:proofErr w:type="spellStart"/>
    <w:r>
      <w:rPr>
        <w:rFonts w:ascii="Arial" w:hAnsi="Arial" w:cs="Arial"/>
        <w:bCs/>
        <w:sz w:val="24"/>
        <w:szCs w:val="24"/>
      </w:rPr>
      <w:t>21</w:t>
    </w:r>
    <w:proofErr w:type="spellEnd"/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B0F0B" w:rsidRDefault="006B0F0B">
    <w:pPr>
      <w:pStyle w:val="Zaglavlje"/>
    </w:pPr>
  </w:p>
  <w:p w:rsidR="006B0F0B" w:rsidRDefault="006B0F0B">
    <w:pPr>
      <w:pStyle w:val="Zaglavlje"/>
    </w:pPr>
  </w:p>
  <w:p w:rsidR="006B0F0B" w:rsidRDefault="006B0F0B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3E44AA1"/>
    <w:multiLevelType w:val="hybridMultilevel"/>
    <w:tmpl w:val="38A43CF4"/>
    <w:lvl w:ilvl="0" w:tplc="F0DE29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85371"/>
    <w:multiLevelType w:val="hybridMultilevel"/>
    <w:tmpl w:val="A4C830D4"/>
    <w:lvl w:ilvl="0" w:tplc="75D6F0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8DF5579"/>
    <w:multiLevelType w:val="hybridMultilevel"/>
    <w:tmpl w:val="DE96DC46"/>
    <w:lvl w:ilvl="0" w:tplc="F2BCDB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8B231B"/>
    <w:multiLevelType w:val="hybridMultilevel"/>
    <w:tmpl w:val="8256A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7016A6"/>
    <w:multiLevelType w:val="hybridMultilevel"/>
    <w:tmpl w:val="710EB7C0"/>
    <w:lvl w:ilvl="0" w:tplc="1D3E47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6CE032A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D1154DA"/>
    <w:multiLevelType w:val="hybridMultilevel"/>
    <w:tmpl w:val="25BCF1E6"/>
    <w:lvl w:ilvl="0" w:tplc="5906C2FE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1565B0"/>
    <w:multiLevelType w:val="hybridMultilevel"/>
    <w:tmpl w:val="CB587920"/>
    <w:lvl w:ilvl="0" w:tplc="AA562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1F47BE"/>
    <w:multiLevelType w:val="hybridMultilevel"/>
    <w:tmpl w:val="4A980886"/>
    <w:lvl w:ilvl="0" w:tplc="9766C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4472A1"/>
    <w:multiLevelType w:val="hybridMultilevel"/>
    <w:tmpl w:val="9244A1E0"/>
    <w:lvl w:ilvl="0" w:tplc="BE38213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504064C"/>
    <w:multiLevelType w:val="hybridMultilevel"/>
    <w:tmpl w:val="608C5D24"/>
    <w:lvl w:ilvl="0" w:tplc="8C0E9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4390B70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92E1BB4"/>
    <w:multiLevelType w:val="hybridMultilevel"/>
    <w:tmpl w:val="DC6EF93E"/>
    <w:lvl w:ilvl="0" w:tplc="8CE21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66354C"/>
    <w:multiLevelType w:val="hybridMultilevel"/>
    <w:tmpl w:val="E586D10C"/>
    <w:lvl w:ilvl="0" w:tplc="CB76E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7"/>
  </w:num>
  <w:num w:numId="4">
    <w:abstractNumId w:val="10"/>
  </w:num>
  <w:num w:numId="5">
    <w:abstractNumId w:val="15"/>
  </w:num>
  <w:num w:numId="6">
    <w:abstractNumId w:val="19"/>
  </w:num>
  <w:num w:numId="7">
    <w:abstractNumId w:val="18"/>
  </w:num>
  <w:num w:numId="8">
    <w:abstractNumId w:val="17"/>
  </w:num>
  <w:num w:numId="9">
    <w:abstractNumId w:val="14"/>
  </w:num>
  <w:num w:numId="10">
    <w:abstractNumId w:val="12"/>
  </w:num>
  <w:num w:numId="11">
    <w:abstractNumId w:val="13"/>
  </w:num>
  <w:num w:numId="12">
    <w:abstractNumId w:val="20"/>
  </w:num>
  <w:num w:numId="13">
    <w:abstractNumId w:val="11"/>
  </w:num>
  <w:num w:numId="14">
    <w:abstractNumId w:val="8"/>
  </w:num>
  <w:num w:numId="15">
    <w:abstractNumId w:val="9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331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8B6"/>
    <w:rsid w:val="00033B31"/>
    <w:rsid w:val="0003629C"/>
    <w:rsid w:val="00036619"/>
    <w:rsid w:val="00036646"/>
    <w:rsid w:val="00037E28"/>
    <w:rsid w:val="00040FFC"/>
    <w:rsid w:val="00042895"/>
    <w:rsid w:val="000457CD"/>
    <w:rsid w:val="00046063"/>
    <w:rsid w:val="0004683F"/>
    <w:rsid w:val="00047061"/>
    <w:rsid w:val="00047D9F"/>
    <w:rsid w:val="000517EC"/>
    <w:rsid w:val="00051B4C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1B43"/>
    <w:rsid w:val="00063BDF"/>
    <w:rsid w:val="00063C23"/>
    <w:rsid w:val="00064134"/>
    <w:rsid w:val="0007058D"/>
    <w:rsid w:val="000706C0"/>
    <w:rsid w:val="00071633"/>
    <w:rsid w:val="00073C73"/>
    <w:rsid w:val="00074410"/>
    <w:rsid w:val="00077613"/>
    <w:rsid w:val="000776F3"/>
    <w:rsid w:val="00077B6B"/>
    <w:rsid w:val="000809CF"/>
    <w:rsid w:val="00081359"/>
    <w:rsid w:val="00083048"/>
    <w:rsid w:val="000834A6"/>
    <w:rsid w:val="000834CF"/>
    <w:rsid w:val="00083954"/>
    <w:rsid w:val="00083C4D"/>
    <w:rsid w:val="000857AF"/>
    <w:rsid w:val="00085A2D"/>
    <w:rsid w:val="00087F00"/>
    <w:rsid w:val="000912F0"/>
    <w:rsid w:val="00091816"/>
    <w:rsid w:val="00093902"/>
    <w:rsid w:val="00094398"/>
    <w:rsid w:val="00094AB4"/>
    <w:rsid w:val="00094AE9"/>
    <w:rsid w:val="00094D9A"/>
    <w:rsid w:val="000959C4"/>
    <w:rsid w:val="00095ADF"/>
    <w:rsid w:val="000968E3"/>
    <w:rsid w:val="00096A7D"/>
    <w:rsid w:val="000A1727"/>
    <w:rsid w:val="000A1E2A"/>
    <w:rsid w:val="000A3575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A95"/>
    <w:rsid w:val="000D272E"/>
    <w:rsid w:val="000D28B2"/>
    <w:rsid w:val="000D383E"/>
    <w:rsid w:val="000D4384"/>
    <w:rsid w:val="000D525C"/>
    <w:rsid w:val="000D5DA3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4ADA"/>
    <w:rsid w:val="000F7A98"/>
    <w:rsid w:val="001001FB"/>
    <w:rsid w:val="00100A1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3372"/>
    <w:rsid w:val="0011345F"/>
    <w:rsid w:val="001139BC"/>
    <w:rsid w:val="00113E37"/>
    <w:rsid w:val="00115093"/>
    <w:rsid w:val="00115571"/>
    <w:rsid w:val="00115992"/>
    <w:rsid w:val="00115C00"/>
    <w:rsid w:val="00116B3C"/>
    <w:rsid w:val="00117D8C"/>
    <w:rsid w:val="0012021F"/>
    <w:rsid w:val="001218DE"/>
    <w:rsid w:val="001223B5"/>
    <w:rsid w:val="001224B2"/>
    <w:rsid w:val="00122870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54E6"/>
    <w:rsid w:val="0013610F"/>
    <w:rsid w:val="001408EA"/>
    <w:rsid w:val="00141CE9"/>
    <w:rsid w:val="00143B09"/>
    <w:rsid w:val="00143DC6"/>
    <w:rsid w:val="00144C1A"/>
    <w:rsid w:val="00146405"/>
    <w:rsid w:val="00150D16"/>
    <w:rsid w:val="00151B3D"/>
    <w:rsid w:val="00152098"/>
    <w:rsid w:val="00152E50"/>
    <w:rsid w:val="0015448A"/>
    <w:rsid w:val="00155D26"/>
    <w:rsid w:val="00155D9A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72202"/>
    <w:rsid w:val="001723ED"/>
    <w:rsid w:val="00172D60"/>
    <w:rsid w:val="00175846"/>
    <w:rsid w:val="00175AE1"/>
    <w:rsid w:val="00175CA0"/>
    <w:rsid w:val="00175F9B"/>
    <w:rsid w:val="001765E0"/>
    <w:rsid w:val="00176E40"/>
    <w:rsid w:val="00180340"/>
    <w:rsid w:val="001809CF"/>
    <w:rsid w:val="00182185"/>
    <w:rsid w:val="00182244"/>
    <w:rsid w:val="00182D1B"/>
    <w:rsid w:val="00183362"/>
    <w:rsid w:val="001834E2"/>
    <w:rsid w:val="001847BE"/>
    <w:rsid w:val="00185203"/>
    <w:rsid w:val="00186836"/>
    <w:rsid w:val="001875E5"/>
    <w:rsid w:val="001876F9"/>
    <w:rsid w:val="00190AD2"/>
    <w:rsid w:val="00192476"/>
    <w:rsid w:val="001932CC"/>
    <w:rsid w:val="00193BFA"/>
    <w:rsid w:val="001953DB"/>
    <w:rsid w:val="001967BF"/>
    <w:rsid w:val="00197910"/>
    <w:rsid w:val="00197E0D"/>
    <w:rsid w:val="001A007B"/>
    <w:rsid w:val="001A1138"/>
    <w:rsid w:val="001A16C9"/>
    <w:rsid w:val="001A2663"/>
    <w:rsid w:val="001A277A"/>
    <w:rsid w:val="001A2A82"/>
    <w:rsid w:val="001A3CBE"/>
    <w:rsid w:val="001A429B"/>
    <w:rsid w:val="001A4F52"/>
    <w:rsid w:val="001A501E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57B6"/>
    <w:rsid w:val="001C716F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F13EE"/>
    <w:rsid w:val="001F173B"/>
    <w:rsid w:val="001F1A91"/>
    <w:rsid w:val="001F30CC"/>
    <w:rsid w:val="001F34B5"/>
    <w:rsid w:val="001F34E3"/>
    <w:rsid w:val="001F46C6"/>
    <w:rsid w:val="001F4F7C"/>
    <w:rsid w:val="001F7087"/>
    <w:rsid w:val="00200583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2938"/>
    <w:rsid w:val="00212A74"/>
    <w:rsid w:val="00212F65"/>
    <w:rsid w:val="00217B3D"/>
    <w:rsid w:val="00217D53"/>
    <w:rsid w:val="002217C4"/>
    <w:rsid w:val="00221E1F"/>
    <w:rsid w:val="00223578"/>
    <w:rsid w:val="00225EC1"/>
    <w:rsid w:val="00227D14"/>
    <w:rsid w:val="002304A6"/>
    <w:rsid w:val="002350FE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2B46"/>
    <w:rsid w:val="00243008"/>
    <w:rsid w:val="00243278"/>
    <w:rsid w:val="00243621"/>
    <w:rsid w:val="00246906"/>
    <w:rsid w:val="0024696F"/>
    <w:rsid w:val="0024796E"/>
    <w:rsid w:val="002505ED"/>
    <w:rsid w:val="002506B1"/>
    <w:rsid w:val="00250D95"/>
    <w:rsid w:val="00251803"/>
    <w:rsid w:val="0025289F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42D9"/>
    <w:rsid w:val="00274EEE"/>
    <w:rsid w:val="002753EC"/>
    <w:rsid w:val="0027653E"/>
    <w:rsid w:val="002766AA"/>
    <w:rsid w:val="00280D1D"/>
    <w:rsid w:val="00281099"/>
    <w:rsid w:val="002821D9"/>
    <w:rsid w:val="00283E5E"/>
    <w:rsid w:val="00283EE7"/>
    <w:rsid w:val="00284E50"/>
    <w:rsid w:val="00286321"/>
    <w:rsid w:val="00286DF1"/>
    <w:rsid w:val="002875B2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CB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AED"/>
    <w:rsid w:val="002F3A62"/>
    <w:rsid w:val="002F41A1"/>
    <w:rsid w:val="002F6637"/>
    <w:rsid w:val="003007B4"/>
    <w:rsid w:val="003020FF"/>
    <w:rsid w:val="00302E19"/>
    <w:rsid w:val="003031D5"/>
    <w:rsid w:val="00303510"/>
    <w:rsid w:val="00303628"/>
    <w:rsid w:val="003039DD"/>
    <w:rsid w:val="003041C1"/>
    <w:rsid w:val="00307297"/>
    <w:rsid w:val="00307820"/>
    <w:rsid w:val="003128B3"/>
    <w:rsid w:val="003133CB"/>
    <w:rsid w:val="003144DF"/>
    <w:rsid w:val="00315430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76C9"/>
    <w:rsid w:val="00377AED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2FD4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C082D"/>
    <w:rsid w:val="003C1E04"/>
    <w:rsid w:val="003C3B2D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590"/>
    <w:rsid w:val="003D670A"/>
    <w:rsid w:val="003E04FF"/>
    <w:rsid w:val="003E1FDA"/>
    <w:rsid w:val="003E49B9"/>
    <w:rsid w:val="003E4BFA"/>
    <w:rsid w:val="003E5674"/>
    <w:rsid w:val="003F0062"/>
    <w:rsid w:val="003F00DA"/>
    <w:rsid w:val="003F01CF"/>
    <w:rsid w:val="003F0711"/>
    <w:rsid w:val="003F1052"/>
    <w:rsid w:val="003F4A7C"/>
    <w:rsid w:val="003F555C"/>
    <w:rsid w:val="003F5B2C"/>
    <w:rsid w:val="003F7B91"/>
    <w:rsid w:val="003F7E70"/>
    <w:rsid w:val="004004D7"/>
    <w:rsid w:val="004007FD"/>
    <w:rsid w:val="00400834"/>
    <w:rsid w:val="00401148"/>
    <w:rsid w:val="004020D0"/>
    <w:rsid w:val="004027A2"/>
    <w:rsid w:val="00406869"/>
    <w:rsid w:val="00406AEB"/>
    <w:rsid w:val="004079E2"/>
    <w:rsid w:val="00407B05"/>
    <w:rsid w:val="00407F8C"/>
    <w:rsid w:val="00410346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1553"/>
    <w:rsid w:val="00432FF8"/>
    <w:rsid w:val="00433369"/>
    <w:rsid w:val="00434492"/>
    <w:rsid w:val="00436F37"/>
    <w:rsid w:val="0044450B"/>
    <w:rsid w:val="004464A7"/>
    <w:rsid w:val="00446C91"/>
    <w:rsid w:val="004511C7"/>
    <w:rsid w:val="00451A26"/>
    <w:rsid w:val="004527C0"/>
    <w:rsid w:val="00454096"/>
    <w:rsid w:val="00454607"/>
    <w:rsid w:val="0045549E"/>
    <w:rsid w:val="00455817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EC7"/>
    <w:rsid w:val="00471FE8"/>
    <w:rsid w:val="00472C6A"/>
    <w:rsid w:val="00473C92"/>
    <w:rsid w:val="00474656"/>
    <w:rsid w:val="0047500A"/>
    <w:rsid w:val="00477293"/>
    <w:rsid w:val="00480A89"/>
    <w:rsid w:val="00482130"/>
    <w:rsid w:val="004821AC"/>
    <w:rsid w:val="004843E5"/>
    <w:rsid w:val="00484BAA"/>
    <w:rsid w:val="00485582"/>
    <w:rsid w:val="0049067D"/>
    <w:rsid w:val="0049076A"/>
    <w:rsid w:val="00491322"/>
    <w:rsid w:val="00493DCE"/>
    <w:rsid w:val="004942D3"/>
    <w:rsid w:val="0049555F"/>
    <w:rsid w:val="00497572"/>
    <w:rsid w:val="004A38B4"/>
    <w:rsid w:val="004A6323"/>
    <w:rsid w:val="004B0917"/>
    <w:rsid w:val="004B16FC"/>
    <w:rsid w:val="004B345B"/>
    <w:rsid w:val="004B35A8"/>
    <w:rsid w:val="004B457C"/>
    <w:rsid w:val="004B4EC3"/>
    <w:rsid w:val="004B6FEF"/>
    <w:rsid w:val="004B7FFA"/>
    <w:rsid w:val="004C3B54"/>
    <w:rsid w:val="004C3BEE"/>
    <w:rsid w:val="004C50C8"/>
    <w:rsid w:val="004C5B0D"/>
    <w:rsid w:val="004D0DB0"/>
    <w:rsid w:val="004D0E1E"/>
    <w:rsid w:val="004D19CC"/>
    <w:rsid w:val="004D1EBA"/>
    <w:rsid w:val="004D3731"/>
    <w:rsid w:val="004D3A8D"/>
    <w:rsid w:val="004D41DB"/>
    <w:rsid w:val="004D5B67"/>
    <w:rsid w:val="004D74FA"/>
    <w:rsid w:val="004D76F5"/>
    <w:rsid w:val="004E0DCB"/>
    <w:rsid w:val="004E2E52"/>
    <w:rsid w:val="004E3BB6"/>
    <w:rsid w:val="004E675C"/>
    <w:rsid w:val="004E6CEF"/>
    <w:rsid w:val="004E75E5"/>
    <w:rsid w:val="004E7E91"/>
    <w:rsid w:val="004F00B3"/>
    <w:rsid w:val="004F0F1B"/>
    <w:rsid w:val="004F3E2A"/>
    <w:rsid w:val="004F4BBC"/>
    <w:rsid w:val="004F4D18"/>
    <w:rsid w:val="004F52A6"/>
    <w:rsid w:val="004F5887"/>
    <w:rsid w:val="004F62C6"/>
    <w:rsid w:val="005030F2"/>
    <w:rsid w:val="0050311C"/>
    <w:rsid w:val="00503BF4"/>
    <w:rsid w:val="00503EE5"/>
    <w:rsid w:val="005073D2"/>
    <w:rsid w:val="00507A2D"/>
    <w:rsid w:val="005106D3"/>
    <w:rsid w:val="00510FB2"/>
    <w:rsid w:val="0051300D"/>
    <w:rsid w:val="0051314B"/>
    <w:rsid w:val="005154DA"/>
    <w:rsid w:val="00515C65"/>
    <w:rsid w:val="005168BE"/>
    <w:rsid w:val="00517F7C"/>
    <w:rsid w:val="00520D71"/>
    <w:rsid w:val="00521AEE"/>
    <w:rsid w:val="00522D16"/>
    <w:rsid w:val="005230F2"/>
    <w:rsid w:val="0052515C"/>
    <w:rsid w:val="005272E0"/>
    <w:rsid w:val="005277D5"/>
    <w:rsid w:val="00530689"/>
    <w:rsid w:val="0053166F"/>
    <w:rsid w:val="00531BA7"/>
    <w:rsid w:val="00532F34"/>
    <w:rsid w:val="00533361"/>
    <w:rsid w:val="00533E07"/>
    <w:rsid w:val="00536010"/>
    <w:rsid w:val="00540107"/>
    <w:rsid w:val="00540890"/>
    <w:rsid w:val="00541000"/>
    <w:rsid w:val="005418DC"/>
    <w:rsid w:val="00542B77"/>
    <w:rsid w:val="00544E9A"/>
    <w:rsid w:val="005501AB"/>
    <w:rsid w:val="00551656"/>
    <w:rsid w:val="00551D28"/>
    <w:rsid w:val="0055245C"/>
    <w:rsid w:val="0055348F"/>
    <w:rsid w:val="005538C0"/>
    <w:rsid w:val="00555601"/>
    <w:rsid w:val="00556009"/>
    <w:rsid w:val="005568C5"/>
    <w:rsid w:val="00556E6A"/>
    <w:rsid w:val="00561466"/>
    <w:rsid w:val="00563891"/>
    <w:rsid w:val="005656EC"/>
    <w:rsid w:val="00565D7E"/>
    <w:rsid w:val="00565D99"/>
    <w:rsid w:val="00565FF4"/>
    <w:rsid w:val="0056615C"/>
    <w:rsid w:val="00567070"/>
    <w:rsid w:val="00570945"/>
    <w:rsid w:val="005711A3"/>
    <w:rsid w:val="00571D36"/>
    <w:rsid w:val="00574B27"/>
    <w:rsid w:val="005750A7"/>
    <w:rsid w:val="00575D4E"/>
    <w:rsid w:val="005762A7"/>
    <w:rsid w:val="00577C20"/>
    <w:rsid w:val="005800B9"/>
    <w:rsid w:val="005809A6"/>
    <w:rsid w:val="00580B43"/>
    <w:rsid w:val="00582005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3128"/>
    <w:rsid w:val="00593EB5"/>
    <w:rsid w:val="00596847"/>
    <w:rsid w:val="00596EB6"/>
    <w:rsid w:val="005977F8"/>
    <w:rsid w:val="00597E23"/>
    <w:rsid w:val="00597E77"/>
    <w:rsid w:val="005A1446"/>
    <w:rsid w:val="005A16BB"/>
    <w:rsid w:val="005A1B42"/>
    <w:rsid w:val="005A2CF3"/>
    <w:rsid w:val="005A3188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D7C9B"/>
    <w:rsid w:val="005E0FA2"/>
    <w:rsid w:val="005E18E0"/>
    <w:rsid w:val="005E26DA"/>
    <w:rsid w:val="005E3E42"/>
    <w:rsid w:val="005E4872"/>
    <w:rsid w:val="005E5D9C"/>
    <w:rsid w:val="005E6228"/>
    <w:rsid w:val="005F1361"/>
    <w:rsid w:val="005F153E"/>
    <w:rsid w:val="005F187F"/>
    <w:rsid w:val="005F25B5"/>
    <w:rsid w:val="005F39CB"/>
    <w:rsid w:val="005F4BFF"/>
    <w:rsid w:val="005F6283"/>
    <w:rsid w:val="005F7D42"/>
    <w:rsid w:val="006012DE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5AE"/>
    <w:rsid w:val="00617459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5716"/>
    <w:rsid w:val="00636A2A"/>
    <w:rsid w:val="006370C5"/>
    <w:rsid w:val="006378A1"/>
    <w:rsid w:val="00640018"/>
    <w:rsid w:val="0064081E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3AD"/>
    <w:rsid w:val="00660412"/>
    <w:rsid w:val="006607A1"/>
    <w:rsid w:val="00663362"/>
    <w:rsid w:val="00663853"/>
    <w:rsid w:val="006640D9"/>
    <w:rsid w:val="006643F6"/>
    <w:rsid w:val="00666408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AF7"/>
    <w:rsid w:val="00675F0C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CE1"/>
    <w:rsid w:val="006B0F0B"/>
    <w:rsid w:val="006B22FB"/>
    <w:rsid w:val="006B2B2C"/>
    <w:rsid w:val="006B4046"/>
    <w:rsid w:val="006B5E30"/>
    <w:rsid w:val="006C17D4"/>
    <w:rsid w:val="006C1986"/>
    <w:rsid w:val="006C202C"/>
    <w:rsid w:val="006C32ED"/>
    <w:rsid w:val="006C3395"/>
    <w:rsid w:val="006C47AB"/>
    <w:rsid w:val="006C5541"/>
    <w:rsid w:val="006C5597"/>
    <w:rsid w:val="006C5A8D"/>
    <w:rsid w:val="006C689E"/>
    <w:rsid w:val="006C6FE4"/>
    <w:rsid w:val="006D0273"/>
    <w:rsid w:val="006D1165"/>
    <w:rsid w:val="006D1DD8"/>
    <w:rsid w:val="006D3496"/>
    <w:rsid w:val="006D354C"/>
    <w:rsid w:val="006D4C39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626C"/>
    <w:rsid w:val="006F7CC2"/>
    <w:rsid w:val="006F7E5D"/>
    <w:rsid w:val="00700271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3AF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47FD"/>
    <w:rsid w:val="007459B6"/>
    <w:rsid w:val="0075064E"/>
    <w:rsid w:val="00751856"/>
    <w:rsid w:val="00752DB8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8CC"/>
    <w:rsid w:val="00762A0F"/>
    <w:rsid w:val="007648D9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86ED4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B1143"/>
    <w:rsid w:val="007B23EA"/>
    <w:rsid w:val="007B2E1E"/>
    <w:rsid w:val="007B3A1D"/>
    <w:rsid w:val="007B63F1"/>
    <w:rsid w:val="007B68C2"/>
    <w:rsid w:val="007B751E"/>
    <w:rsid w:val="007B773A"/>
    <w:rsid w:val="007C0288"/>
    <w:rsid w:val="007C02E3"/>
    <w:rsid w:val="007C2A5E"/>
    <w:rsid w:val="007C305A"/>
    <w:rsid w:val="007C36CC"/>
    <w:rsid w:val="007C4A62"/>
    <w:rsid w:val="007C5548"/>
    <w:rsid w:val="007C5BCB"/>
    <w:rsid w:val="007C6B1D"/>
    <w:rsid w:val="007D117B"/>
    <w:rsid w:val="007D1518"/>
    <w:rsid w:val="007D20D6"/>
    <w:rsid w:val="007D24CB"/>
    <w:rsid w:val="007D2A47"/>
    <w:rsid w:val="007D2D2F"/>
    <w:rsid w:val="007D3CE7"/>
    <w:rsid w:val="007D4F95"/>
    <w:rsid w:val="007D6980"/>
    <w:rsid w:val="007D7A99"/>
    <w:rsid w:val="007E0AC3"/>
    <w:rsid w:val="007E4199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7076"/>
    <w:rsid w:val="007F72CE"/>
    <w:rsid w:val="0080559F"/>
    <w:rsid w:val="00805907"/>
    <w:rsid w:val="00805B00"/>
    <w:rsid w:val="00806BA9"/>
    <w:rsid w:val="00806FDD"/>
    <w:rsid w:val="00807071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3FAD"/>
    <w:rsid w:val="008362E0"/>
    <w:rsid w:val="0083630A"/>
    <w:rsid w:val="008408D7"/>
    <w:rsid w:val="00843078"/>
    <w:rsid w:val="00844225"/>
    <w:rsid w:val="0085011E"/>
    <w:rsid w:val="00851E0E"/>
    <w:rsid w:val="00852275"/>
    <w:rsid w:val="00852B0D"/>
    <w:rsid w:val="0085340C"/>
    <w:rsid w:val="008535BF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EEC"/>
    <w:rsid w:val="0086784E"/>
    <w:rsid w:val="00867982"/>
    <w:rsid w:val="00871B7F"/>
    <w:rsid w:val="00871E67"/>
    <w:rsid w:val="008722D4"/>
    <w:rsid w:val="008751BE"/>
    <w:rsid w:val="008753F6"/>
    <w:rsid w:val="008770DE"/>
    <w:rsid w:val="00881175"/>
    <w:rsid w:val="00881730"/>
    <w:rsid w:val="0088448B"/>
    <w:rsid w:val="00887483"/>
    <w:rsid w:val="0089076F"/>
    <w:rsid w:val="008926F4"/>
    <w:rsid w:val="0089443C"/>
    <w:rsid w:val="00895E2C"/>
    <w:rsid w:val="008962AC"/>
    <w:rsid w:val="00896A06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AE2"/>
    <w:rsid w:val="008B7B64"/>
    <w:rsid w:val="008B7FF3"/>
    <w:rsid w:val="008C1909"/>
    <w:rsid w:val="008C1AC8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D0A31"/>
    <w:rsid w:val="008D0CA7"/>
    <w:rsid w:val="008D10CB"/>
    <w:rsid w:val="008D28E2"/>
    <w:rsid w:val="008D2D1E"/>
    <w:rsid w:val="008D2F0C"/>
    <w:rsid w:val="008D50F6"/>
    <w:rsid w:val="008D6A10"/>
    <w:rsid w:val="008D6F1A"/>
    <w:rsid w:val="008E2646"/>
    <w:rsid w:val="008E2958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211"/>
    <w:rsid w:val="009059C9"/>
    <w:rsid w:val="009078B6"/>
    <w:rsid w:val="00910B23"/>
    <w:rsid w:val="00910B3A"/>
    <w:rsid w:val="00910D88"/>
    <w:rsid w:val="00911A6D"/>
    <w:rsid w:val="00913C12"/>
    <w:rsid w:val="00913E45"/>
    <w:rsid w:val="00913EC0"/>
    <w:rsid w:val="00917653"/>
    <w:rsid w:val="00920367"/>
    <w:rsid w:val="00921454"/>
    <w:rsid w:val="00926F18"/>
    <w:rsid w:val="009270EA"/>
    <w:rsid w:val="00930349"/>
    <w:rsid w:val="00930638"/>
    <w:rsid w:val="00931C47"/>
    <w:rsid w:val="009323B9"/>
    <w:rsid w:val="009327F9"/>
    <w:rsid w:val="00932E48"/>
    <w:rsid w:val="0093305B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E1C"/>
    <w:rsid w:val="00970469"/>
    <w:rsid w:val="00970FFC"/>
    <w:rsid w:val="00971100"/>
    <w:rsid w:val="00972304"/>
    <w:rsid w:val="009729C5"/>
    <w:rsid w:val="00974E50"/>
    <w:rsid w:val="00976289"/>
    <w:rsid w:val="0097631D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82C"/>
    <w:rsid w:val="009919B4"/>
    <w:rsid w:val="009919F7"/>
    <w:rsid w:val="009935C4"/>
    <w:rsid w:val="00993E6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1F2"/>
    <w:rsid w:val="009B265B"/>
    <w:rsid w:val="009B2D26"/>
    <w:rsid w:val="009B4223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C71"/>
    <w:rsid w:val="009D40DD"/>
    <w:rsid w:val="009D5A34"/>
    <w:rsid w:val="009D79C5"/>
    <w:rsid w:val="009E00A1"/>
    <w:rsid w:val="009E0186"/>
    <w:rsid w:val="009E0988"/>
    <w:rsid w:val="009E2B6E"/>
    <w:rsid w:val="009E2E3B"/>
    <w:rsid w:val="009E3AAC"/>
    <w:rsid w:val="009E45DF"/>
    <w:rsid w:val="009E551B"/>
    <w:rsid w:val="009E5D54"/>
    <w:rsid w:val="009E5EDE"/>
    <w:rsid w:val="009E6808"/>
    <w:rsid w:val="009F22C6"/>
    <w:rsid w:val="009F2737"/>
    <w:rsid w:val="009F3B2D"/>
    <w:rsid w:val="009F4B75"/>
    <w:rsid w:val="009F707E"/>
    <w:rsid w:val="009F79B8"/>
    <w:rsid w:val="009F7A05"/>
    <w:rsid w:val="00A00232"/>
    <w:rsid w:val="00A006E0"/>
    <w:rsid w:val="00A00C58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513"/>
    <w:rsid w:val="00A262E7"/>
    <w:rsid w:val="00A3028E"/>
    <w:rsid w:val="00A30477"/>
    <w:rsid w:val="00A305C3"/>
    <w:rsid w:val="00A325D0"/>
    <w:rsid w:val="00A32BFC"/>
    <w:rsid w:val="00A3386F"/>
    <w:rsid w:val="00A350B3"/>
    <w:rsid w:val="00A35696"/>
    <w:rsid w:val="00A35723"/>
    <w:rsid w:val="00A368CE"/>
    <w:rsid w:val="00A36CB7"/>
    <w:rsid w:val="00A36E12"/>
    <w:rsid w:val="00A400F9"/>
    <w:rsid w:val="00A41930"/>
    <w:rsid w:val="00A45273"/>
    <w:rsid w:val="00A45925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A00"/>
    <w:rsid w:val="00A67D61"/>
    <w:rsid w:val="00A70797"/>
    <w:rsid w:val="00A7081A"/>
    <w:rsid w:val="00A71AB7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CD0"/>
    <w:rsid w:val="00AB0A43"/>
    <w:rsid w:val="00AB3B14"/>
    <w:rsid w:val="00AB50AD"/>
    <w:rsid w:val="00AB5AC2"/>
    <w:rsid w:val="00AB7641"/>
    <w:rsid w:val="00AC2B26"/>
    <w:rsid w:val="00AC35D6"/>
    <w:rsid w:val="00AC4183"/>
    <w:rsid w:val="00AC4A83"/>
    <w:rsid w:val="00AC4B9E"/>
    <w:rsid w:val="00AC6819"/>
    <w:rsid w:val="00AC76B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F0070"/>
    <w:rsid w:val="00AF0263"/>
    <w:rsid w:val="00AF0288"/>
    <w:rsid w:val="00AF2508"/>
    <w:rsid w:val="00AF470C"/>
    <w:rsid w:val="00AF4DCC"/>
    <w:rsid w:val="00B02304"/>
    <w:rsid w:val="00B0352C"/>
    <w:rsid w:val="00B054B7"/>
    <w:rsid w:val="00B06086"/>
    <w:rsid w:val="00B063A4"/>
    <w:rsid w:val="00B069CD"/>
    <w:rsid w:val="00B074BB"/>
    <w:rsid w:val="00B074FC"/>
    <w:rsid w:val="00B1059A"/>
    <w:rsid w:val="00B10A70"/>
    <w:rsid w:val="00B10BF0"/>
    <w:rsid w:val="00B11995"/>
    <w:rsid w:val="00B11C5B"/>
    <w:rsid w:val="00B11DA9"/>
    <w:rsid w:val="00B12CBC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9A9"/>
    <w:rsid w:val="00B41826"/>
    <w:rsid w:val="00B418A2"/>
    <w:rsid w:val="00B4213B"/>
    <w:rsid w:val="00B4226E"/>
    <w:rsid w:val="00B440ED"/>
    <w:rsid w:val="00B44A3E"/>
    <w:rsid w:val="00B453BD"/>
    <w:rsid w:val="00B460D2"/>
    <w:rsid w:val="00B46947"/>
    <w:rsid w:val="00B46FE8"/>
    <w:rsid w:val="00B470AC"/>
    <w:rsid w:val="00B4785A"/>
    <w:rsid w:val="00B47E22"/>
    <w:rsid w:val="00B506CF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3711"/>
    <w:rsid w:val="00B9377F"/>
    <w:rsid w:val="00B937F1"/>
    <w:rsid w:val="00B946AE"/>
    <w:rsid w:val="00B9475E"/>
    <w:rsid w:val="00B947D7"/>
    <w:rsid w:val="00B94901"/>
    <w:rsid w:val="00B94B2B"/>
    <w:rsid w:val="00B94EE3"/>
    <w:rsid w:val="00B95649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C3A8B"/>
    <w:rsid w:val="00BC535C"/>
    <w:rsid w:val="00BC67DA"/>
    <w:rsid w:val="00BD1125"/>
    <w:rsid w:val="00BD16F0"/>
    <w:rsid w:val="00BD2B6F"/>
    <w:rsid w:val="00BD4EC9"/>
    <w:rsid w:val="00BD61AB"/>
    <w:rsid w:val="00BD6B2A"/>
    <w:rsid w:val="00BE220B"/>
    <w:rsid w:val="00BE409B"/>
    <w:rsid w:val="00BE4401"/>
    <w:rsid w:val="00BE459B"/>
    <w:rsid w:val="00BE4D26"/>
    <w:rsid w:val="00BE7ED8"/>
    <w:rsid w:val="00BF05AF"/>
    <w:rsid w:val="00BF0DE3"/>
    <w:rsid w:val="00BF1405"/>
    <w:rsid w:val="00BF2334"/>
    <w:rsid w:val="00BF2A3C"/>
    <w:rsid w:val="00BF2B49"/>
    <w:rsid w:val="00BF311A"/>
    <w:rsid w:val="00BF357E"/>
    <w:rsid w:val="00BF3B26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3CD"/>
    <w:rsid w:val="00C0423E"/>
    <w:rsid w:val="00C050B8"/>
    <w:rsid w:val="00C06573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154E"/>
    <w:rsid w:val="00C22CC9"/>
    <w:rsid w:val="00C22FB5"/>
    <w:rsid w:val="00C27EC9"/>
    <w:rsid w:val="00C304EC"/>
    <w:rsid w:val="00C30654"/>
    <w:rsid w:val="00C3089E"/>
    <w:rsid w:val="00C32577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52FB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ABF"/>
    <w:rsid w:val="00C66564"/>
    <w:rsid w:val="00C6781E"/>
    <w:rsid w:val="00C70A71"/>
    <w:rsid w:val="00C723DC"/>
    <w:rsid w:val="00C73FB5"/>
    <w:rsid w:val="00C750B8"/>
    <w:rsid w:val="00C75E95"/>
    <w:rsid w:val="00C76C38"/>
    <w:rsid w:val="00C775DC"/>
    <w:rsid w:val="00C77E73"/>
    <w:rsid w:val="00C80D91"/>
    <w:rsid w:val="00C834A1"/>
    <w:rsid w:val="00C84365"/>
    <w:rsid w:val="00C8539A"/>
    <w:rsid w:val="00C85966"/>
    <w:rsid w:val="00C8602F"/>
    <w:rsid w:val="00C86DBA"/>
    <w:rsid w:val="00C87270"/>
    <w:rsid w:val="00C874A9"/>
    <w:rsid w:val="00C909FC"/>
    <w:rsid w:val="00C91315"/>
    <w:rsid w:val="00C92264"/>
    <w:rsid w:val="00C9257D"/>
    <w:rsid w:val="00C930EB"/>
    <w:rsid w:val="00C9350B"/>
    <w:rsid w:val="00C93B57"/>
    <w:rsid w:val="00C94734"/>
    <w:rsid w:val="00C95B25"/>
    <w:rsid w:val="00C96712"/>
    <w:rsid w:val="00C96713"/>
    <w:rsid w:val="00C96A33"/>
    <w:rsid w:val="00C97B33"/>
    <w:rsid w:val="00CA09E1"/>
    <w:rsid w:val="00CA127D"/>
    <w:rsid w:val="00CA1B1B"/>
    <w:rsid w:val="00CA3F2C"/>
    <w:rsid w:val="00CA654C"/>
    <w:rsid w:val="00CA6C41"/>
    <w:rsid w:val="00CA6CAA"/>
    <w:rsid w:val="00CA6EF1"/>
    <w:rsid w:val="00CA6F4D"/>
    <w:rsid w:val="00CA715D"/>
    <w:rsid w:val="00CA7683"/>
    <w:rsid w:val="00CB03F1"/>
    <w:rsid w:val="00CB07AB"/>
    <w:rsid w:val="00CB0929"/>
    <w:rsid w:val="00CB1126"/>
    <w:rsid w:val="00CB50E4"/>
    <w:rsid w:val="00CB59FE"/>
    <w:rsid w:val="00CB716A"/>
    <w:rsid w:val="00CC043F"/>
    <w:rsid w:val="00CC077C"/>
    <w:rsid w:val="00CC124F"/>
    <w:rsid w:val="00CC1C9F"/>
    <w:rsid w:val="00CC1D8E"/>
    <w:rsid w:val="00CC2DF5"/>
    <w:rsid w:val="00CC3A52"/>
    <w:rsid w:val="00CC5122"/>
    <w:rsid w:val="00CC6233"/>
    <w:rsid w:val="00CC69CD"/>
    <w:rsid w:val="00CD08D4"/>
    <w:rsid w:val="00CD16A2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528A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92E"/>
    <w:rsid w:val="00D10C57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E9"/>
    <w:rsid w:val="00D22AFF"/>
    <w:rsid w:val="00D22B03"/>
    <w:rsid w:val="00D22EF7"/>
    <w:rsid w:val="00D237AD"/>
    <w:rsid w:val="00D239B8"/>
    <w:rsid w:val="00D245C5"/>
    <w:rsid w:val="00D247DA"/>
    <w:rsid w:val="00D247F1"/>
    <w:rsid w:val="00D24854"/>
    <w:rsid w:val="00D24C5B"/>
    <w:rsid w:val="00D30B3A"/>
    <w:rsid w:val="00D30C3C"/>
    <w:rsid w:val="00D31E6F"/>
    <w:rsid w:val="00D32BD5"/>
    <w:rsid w:val="00D32C30"/>
    <w:rsid w:val="00D33182"/>
    <w:rsid w:val="00D34011"/>
    <w:rsid w:val="00D349AD"/>
    <w:rsid w:val="00D355B3"/>
    <w:rsid w:val="00D36638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739A"/>
    <w:rsid w:val="00D77EEC"/>
    <w:rsid w:val="00D80583"/>
    <w:rsid w:val="00D81245"/>
    <w:rsid w:val="00D81A44"/>
    <w:rsid w:val="00D820C1"/>
    <w:rsid w:val="00D826BE"/>
    <w:rsid w:val="00D827FF"/>
    <w:rsid w:val="00D85210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A0998"/>
    <w:rsid w:val="00DA6E3C"/>
    <w:rsid w:val="00DA799A"/>
    <w:rsid w:val="00DB0778"/>
    <w:rsid w:val="00DB10C6"/>
    <w:rsid w:val="00DB1F86"/>
    <w:rsid w:val="00DB2CB4"/>
    <w:rsid w:val="00DB3BD0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F13"/>
    <w:rsid w:val="00DC371A"/>
    <w:rsid w:val="00DC3831"/>
    <w:rsid w:val="00DC3CD6"/>
    <w:rsid w:val="00DC3D2C"/>
    <w:rsid w:val="00DC410A"/>
    <w:rsid w:val="00DC44F4"/>
    <w:rsid w:val="00DC454F"/>
    <w:rsid w:val="00DC501B"/>
    <w:rsid w:val="00DC5287"/>
    <w:rsid w:val="00DC632B"/>
    <w:rsid w:val="00DC6824"/>
    <w:rsid w:val="00DC7455"/>
    <w:rsid w:val="00DD1C2C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4A16"/>
    <w:rsid w:val="00DE5F91"/>
    <w:rsid w:val="00DE6CFD"/>
    <w:rsid w:val="00DE7E87"/>
    <w:rsid w:val="00DF0312"/>
    <w:rsid w:val="00DF067D"/>
    <w:rsid w:val="00DF0ABA"/>
    <w:rsid w:val="00DF0BCC"/>
    <w:rsid w:val="00DF0F9D"/>
    <w:rsid w:val="00DF1CEC"/>
    <w:rsid w:val="00DF2769"/>
    <w:rsid w:val="00DF3436"/>
    <w:rsid w:val="00DF39D4"/>
    <w:rsid w:val="00DF5306"/>
    <w:rsid w:val="00DF5569"/>
    <w:rsid w:val="00DF5C9C"/>
    <w:rsid w:val="00DF6AA5"/>
    <w:rsid w:val="00DF6C05"/>
    <w:rsid w:val="00E0343E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C34"/>
    <w:rsid w:val="00E42D2D"/>
    <w:rsid w:val="00E42E6C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9FF"/>
    <w:rsid w:val="00E61628"/>
    <w:rsid w:val="00E61824"/>
    <w:rsid w:val="00E61C2C"/>
    <w:rsid w:val="00E61CC8"/>
    <w:rsid w:val="00E6252D"/>
    <w:rsid w:val="00E625A7"/>
    <w:rsid w:val="00E637B8"/>
    <w:rsid w:val="00E63C2D"/>
    <w:rsid w:val="00E64AFD"/>
    <w:rsid w:val="00E6571C"/>
    <w:rsid w:val="00E65BB3"/>
    <w:rsid w:val="00E67190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6B5F"/>
    <w:rsid w:val="00E97CD0"/>
    <w:rsid w:val="00EA1ED8"/>
    <w:rsid w:val="00EA2D5B"/>
    <w:rsid w:val="00EA2E04"/>
    <w:rsid w:val="00EA2F22"/>
    <w:rsid w:val="00EA363E"/>
    <w:rsid w:val="00EA3C1A"/>
    <w:rsid w:val="00EA3D09"/>
    <w:rsid w:val="00EA41CA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6EE9"/>
    <w:rsid w:val="00EC77A8"/>
    <w:rsid w:val="00EC7F27"/>
    <w:rsid w:val="00ED0CBC"/>
    <w:rsid w:val="00ED4167"/>
    <w:rsid w:val="00ED5242"/>
    <w:rsid w:val="00ED6A0A"/>
    <w:rsid w:val="00ED76E4"/>
    <w:rsid w:val="00EE08E8"/>
    <w:rsid w:val="00EE2B60"/>
    <w:rsid w:val="00EE2C86"/>
    <w:rsid w:val="00EE35C3"/>
    <w:rsid w:val="00EE3A43"/>
    <w:rsid w:val="00EE648D"/>
    <w:rsid w:val="00EE6EE6"/>
    <w:rsid w:val="00EE7851"/>
    <w:rsid w:val="00EE7BBD"/>
    <w:rsid w:val="00EF13DB"/>
    <w:rsid w:val="00EF1725"/>
    <w:rsid w:val="00EF1B2C"/>
    <w:rsid w:val="00EF1DF1"/>
    <w:rsid w:val="00EF29F3"/>
    <w:rsid w:val="00EF2EA3"/>
    <w:rsid w:val="00EF3050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3B4F"/>
    <w:rsid w:val="00F1545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60031"/>
    <w:rsid w:val="00F61ACA"/>
    <w:rsid w:val="00F623A3"/>
    <w:rsid w:val="00F623C3"/>
    <w:rsid w:val="00F6283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11D4"/>
    <w:rsid w:val="00F72112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80275"/>
    <w:rsid w:val="00F8036C"/>
    <w:rsid w:val="00F806E9"/>
    <w:rsid w:val="00F80894"/>
    <w:rsid w:val="00F81E0C"/>
    <w:rsid w:val="00F825E0"/>
    <w:rsid w:val="00F82FCC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C8A"/>
    <w:rsid w:val="00FA121A"/>
    <w:rsid w:val="00FA1A6F"/>
    <w:rsid w:val="00FA1DC3"/>
    <w:rsid w:val="00FA1F17"/>
    <w:rsid w:val="00FA2C31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FEA"/>
    <w:rsid w:val="00FC23EC"/>
    <w:rsid w:val="00FC332B"/>
    <w:rsid w:val="00FC4242"/>
    <w:rsid w:val="00FC64A3"/>
    <w:rsid w:val="00FC64BB"/>
    <w:rsid w:val="00FC68D4"/>
    <w:rsid w:val="00FC76BC"/>
    <w:rsid w:val="00FD0211"/>
    <w:rsid w:val="00FD6F80"/>
    <w:rsid w:val="00FD76F3"/>
    <w:rsid w:val="00FD7A5B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5293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17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Svijetlareetkatablice1" w:type="table">
    <w:name w:val="Svijetla rešetka tablice1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2022.</izvorni_sadrzaj>
    <derivirana_varijabla naziv="DomainObject.StvarniPocetakDatum_1">11. listopada 2022.</derivirana_varijabla>
  </DomainObject.StvarniPocetakDatum>
  <DomainObject.StvarniZavrsetakDatum>
    <izvorni_sadrzaj>11. listopada 2022.</izvorni_sadrzaj>
    <derivirana_varijabla naziv="DomainObject.StvarniZavrsetakDatum_1">11. listopada 2022.</derivirana_varijabla>
  </DomainObject.StvarniZavrsetakDatum>
  <DomainObject.PlaniraniZavrsetakDatum>
    <izvorni_sadrzaj>11. listopada 2022.</izvorni_sadrzaj>
    <derivirana_varijabla naziv="DomainObject.PlaniraniZavrsetakDatum_1">11. listopada 2022.</derivirana_varijabla>
  </DomainObject.PlaniraniZavrsetakDatum>
  <DomainObject.PlaniraniPocetakDatum>
    <izvorni_sadrzaj>11. listopada 2022.</izvorni_sadrzaj>
    <derivirana_varijabla naziv="DomainObject.PlaniraniPocetakDatum_1">11. listopada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10:34</izvorni_sadrzaj>
    <derivirana_varijabla naziv="DomainObject.StvarniZavrsetakVrijeme_1">10:34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2022.</izvorni_sadrzaj>
    <derivirana_varijabla naziv="DomainObject.Zapisnik.DatumKreiranja_1">11.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St-2080/2021-28</izvorni_sadrzaj>
    <derivirana_varijabla naziv="DomainObject.Zapisnik.Oznaka_1">St-2080/2021-28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lipnja 2021.</izvorni_sadrzaj>
    <derivirana_varijabla naziv="DomainObject.Predmet.DatumIzradeOptuznogAkta_1">23. lipnja 2021.</derivirana_varijabla>
  </DomainObject.Predmet.DatumIzradeOptuznogAkta>
  <DomainObject.Predmet.DatumIzradeOptuznogAktaFormated>
    <izvorni_sadrzaj>23.6.2021.</izvorni_sadrzaj>
    <derivirana_varijabla naziv="DomainObject.Predmet.DatumIzradeOptuznogAktaFormated_1">23.6.2021.</derivirana_varijabla>
  </DomainObject.Predmet.DatumIzradeOptuznogAktaFormated>
  <DomainObject.Predmet.DatumOsnivanja>
    <izvorni_sadrzaj>23. lipnja 2021.</izvorni_sadrzaj>
    <derivirana_varijabla naziv="DomainObject.Predmet.DatumOsnivanja_1">23.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lipnja 2021.</izvorni_sadrzaj>
    <derivirana_varijabla naziv="DomainObject.Predmet.DatumPrimitkaOptuznogAkta_1">23.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St-2080/2021</izvorni_sadrzaj>
    <derivirana_varijabla naziv="DomainObject.Predmet.OznakaBroj_1">St-2080/2021</derivirana_varijabla>
  </DomainObject.Predmet.OznakaBroj>
  <DomainObject.Predmet.OznakaBrojOptuznogAkta>
    <izvorni_sadrzaj>04-06-21-4098</izvorni_sadrzaj>
    <derivirana_varijabla naziv="DomainObject.Predmet.OznakaBrojOptuznogAkta_1">04-06-21-4098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INTARZIJA d.o.o.</izvorni_sadrzaj>
    <derivirana_varijabla naziv="DomainObject.Predmet.ProtustrankaFormated_1">  INTARZIJA d.o.o.</derivirana_varijabla>
  </DomainObject.Predmet.ProtustrankaFormated>
  <DomainObject.Predmet.ProtustrankaFormatedOIB>
    <izvorni_sadrzaj>  INTARZIJA d.o.o., OIB 80796871299</izvorni_sadrzaj>
    <derivirana_varijabla naziv="DomainObject.Predmet.ProtustrankaFormatedOIB_1">  INTARZIJA d.o.o., OIB 80796871299</derivirana_varijabla>
  </DomainObject.Predmet.ProtustrankaFormatedOIB>
  <DomainObject.Predmet.ProtustrankaFormatedWithAdress>
    <izvorni_sadrzaj> INTARZIJA d.o.o., Maksimirska cesta 100D, 10000 Zagreb</izvorni_sadrzaj>
    <derivirana_varijabla naziv="DomainObject.Predmet.ProtustrankaFormatedWithAdress_1"> INTARZIJA d.o.o., Maksimirska cesta 100D, 10000 Zagreb</derivirana_varijabla>
  </DomainObject.Predmet.ProtustrankaFormatedWithAdress>
  <DomainObject.Predmet.ProtustrankaFormatedWithAdressOIB>
    <izvorni_sadrzaj> INTARZIJA d.o.o., OIB 80796871299, Maksimirska cesta 100D, 10000 Zagreb</izvorni_sadrzaj>
    <derivirana_varijabla naziv="DomainObject.Predmet.ProtustrankaFormatedWithAdressOIB_1"> INTARZIJA d.o.o., OIB 80796871299, Maksimirska cesta 100D, 10000 Zagreb</derivirana_varijabla>
  </DomainObject.Predmet.ProtustrankaFormatedWithAdressOIB>
  <DomainObject.Predmet.ProtustrankaWithAdress>
    <izvorni_sadrzaj>INTARZIJA d.o.o. Maksimirska cesta 100D, 10000 Zagreb</izvorni_sadrzaj>
    <derivirana_varijabla naziv="DomainObject.Predmet.ProtustrankaWithAdress_1">INTARZIJA d.o.o. Maksimirska cesta 100D, 10000 Zagreb</derivirana_varijabla>
  </DomainObject.Predmet.ProtustrankaWithAdress>
  <DomainObject.Predmet.ProtustrankaWithAdressOIB>
    <izvorni_sadrzaj>INTARZIJA d.o.o., OIB 80796871299, Maksimirska cesta 100D, 10000 Zagreb</izvorni_sadrzaj>
    <derivirana_varijabla naziv="DomainObject.Predmet.ProtustrankaWithAdressOIB_1">INTARZIJA d.o.o., OIB 80796871299, Maksimirska cesta 100D, 10000 Zagreb</derivirana_varijabla>
  </DomainObject.Predmet.ProtustrankaWithAdressOIB>
  <DomainObject.Predmet.ProtustrankaNazivFormated>
    <izvorni_sadrzaj>INTARZIJA d.o.o.</izvorni_sadrzaj>
    <derivirana_varijabla naziv="DomainObject.Predmet.ProtustrankaNazivFormated_1">INTARZIJA d.o.o.</derivirana_varijabla>
  </DomainObject.Predmet.ProtustrankaNazivFormated>
  <DomainObject.Predmet.ProtustrankaNazivFormatedOIB>
    <izvorni_sadrzaj>INTARZIJA d.o.o., OIB 80796871299</izvorni_sadrzaj>
    <derivirana_varijabla naziv="DomainObject.Predmet.ProtustrankaNazivFormatedOIB_1">INTARZIJA d.o.o., OIB 80796871299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Tomislav Kelava</izvorni_sadrzaj>
    <derivirana_varijabla naziv="DomainObject.Predmet.StrankaFormated_1">  Financijska agencija; Tomislav Kelava</derivirana_varijabla>
  </DomainObject.Predmet.StrankaFormated>
  <DomainObject.Predmet.StrankaFormatedOIB>
    <izvorni_sadrzaj>  Financijska agencija, OIB 85821130368; Tomislav Kelava, OIB 36683523072</izvorni_sadrzaj>
    <derivirana_varijabla naziv="DomainObject.Predmet.StrankaFormatedOIB_1">  Financijska agencija, OIB 85821130368; Tomislav Kelava, OIB 36683523072</derivirana_varijabla>
  </DomainObject.Predmet.StrankaFormatedOIB>
  <DomainObject.Predmet.StrankaFormatedWithAdress>
    <izvorni_sadrzaj> Financijska agencija, TRG SVIBANJSKIH ŽRTAVA 1995. 1, 10000 Zagreb; Tomislav Kelava, Čaplinec 42, 10000 Zagreb</izvorni_sadrzaj>
    <derivirana_varijabla naziv="DomainObject.Predmet.StrankaFormatedWithAdress_1"> Financijska agencija, TRG SVIBANJSKIH ŽRTAVA 1995. 1, 10000 Zagreb; Tomislav Kelava, Čaplinec 42, 10000 Zagreb</derivirana_varijabla>
  </DomainObject.Predmet.StrankaFormatedWithAdress>
  <DomainObject.Predmet.StrankaFormatedWithAdressOIB>
    <izvorni_sadrzaj> Financijska agencija, OIB 85821130368, TRG SVIBANJSKIH ŽRTAVA 1995. 1, 10000 Zagreb; Tomislav Kelava, OIB 36683523072, Čaplinec 42, 10000 Zagreb</izvorni_sadrzaj>
    <derivirana_varijabla naziv="DomainObject.Predmet.StrankaFormatedWithAdressOIB_1"> Financijska agencija, OIB 85821130368, TRG SVIBANJSKIH ŽRTAVA 1995. 1, 10000 Zagreb; Tomislav Kelava, OIB 36683523072, Čaplinec 42, 10000 Zagreb</derivirana_varijabla>
  </DomainObject.Predmet.StrankaFormatedWithAdressOIB>
  <DomainObject.Predmet.StrankaWithAdress>
    <izvorni_sadrzaj>Financijska agencija TRG SVIBANJSKIH ŽRTAVA 1995. 1,10000 Zagreb,Tomislav Kelava Čaplinec 42,10000 Zagreb</izvorni_sadrzaj>
    <derivirana_varijabla naziv="DomainObject.Predmet.StrankaWithAdress_1">Financijska agencija TRG SVIBANJSKIH ŽRTAVA 1995. 1,10000 Zagreb,Tomislav Kelava Čaplinec 42,10000 Zagreb</derivirana_varijabla>
  </DomainObject.Predmet.StrankaWithAdress>
  <DomainObject.Predmet.StrankaWithAdressOIB>
    <izvorni_sadrzaj>Financijska agencija, OIB 85821130368, TRG SVIBANJSKIH ŽRTAVA 1995. 1,10000 Zagreb,Tomislav Kelava, OIB 36683523072, Čaplinec 42,10000 Zagreb</izvorni_sadrzaj>
    <derivirana_varijabla naziv="DomainObject.Predmet.StrankaWithAdressOIB_1">Financijska agencija, OIB 85821130368, TRG SVIBANJSKIH ŽRTAVA 1995. 1,10000 Zagreb,Tomislav Kelava, OIB 36683523072, Čaplinec 42,10000 Zagreb</derivirana_varijabla>
  </DomainObject.Predmet.StrankaWithAdressOIB>
  <DomainObject.Predmet.StrankaNazivFormated>
    <izvorni_sadrzaj>Financijska agencija,Tomislav Kelava</izvorni_sadrzaj>
    <derivirana_varijabla naziv="DomainObject.Predmet.StrankaNazivFormated_1">Financijska agencija,Tomislav Kelava</derivirana_varijabla>
  </DomainObject.Predmet.StrankaNazivFormated>
  <DomainObject.Predmet.StrankaNazivFormatedOIB>
    <izvorni_sadrzaj>Financijska agencija, OIB 85821130368,Tomislav Kelava, OIB 36683523072</izvorni_sadrzaj>
    <derivirana_varijabla naziv="DomainObject.Predmet.StrankaNazivFormatedOIB_1">Financijska agencija, OIB 85821130368,Tomislav Kelava, OIB 36683523072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Tomislav Kelava</item>
    </izvorni_sadrzaj>
    <derivirana_varijabla naziv="DomainObject.Predmet.StrankaListFormated_1">
      <item>Financijska agencija</item>
      <item>Tomislav Kelava</item>
    </derivirana_varijabla>
  </DomainObject.Predmet.StrankaListFormated>
  <DomainObject.Predmet.StrankaListFormatedOIB>
    <izvorni_sadrzaj>
      <item>Financijska agencija, OIB 85821130368</item>
      <item>Tomislav Kelava, OIB 36683523072</item>
    </izvorni_sadrzaj>
    <derivirana_varijabla naziv="DomainObject.Predmet.StrankaListFormatedOIB_1">
      <item>Financijska agencija, OIB 85821130368</item>
      <item>Tomislav Kelava, OIB 36683523072</item>
    </derivirana_varijabla>
  </DomainObject.Predmet.StrankaListFormatedOIB>
  <DomainObject.Predmet.StrankaListFormatedWithAdress>
    <izvorni_sadrzaj>
      <item>Financijska agencija, TRG SVIBANJSKIH ŽRTAVA 1995. 1, 10000 Zagreb</item>
      <item>Tomislav Kelava, Čaplinec 42, 10000 Zagreb</item>
    </izvorni_sadrzaj>
    <derivirana_varijabla naziv="DomainObject.Predmet.StrankaListFormatedWithAdress_1">
      <item>Financijska agencija, TRG SVIBANJSKIH ŽRTAVA 1995. 1, 10000 Zagreb</item>
      <item>Tomislav Kelava, Čaplinec 42,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Tomislav Kelava, OIB 36683523072, Čaplinec 42, 10000 Zagreb</item>
    </izvorni_sadrzaj>
    <derivirana_varijabla naziv="DomainObject.Predmet.StrankaListFormatedWithAdressOIB_1">
      <item>Financijska agencija, OIB 85821130368, TRG SVIBANJSKIH ŽRTAVA 1995. 1, 10000 Zagreb</item>
      <item>Tomislav Kelava, OIB 36683523072, Čaplinec 42, 10000 Zagreb</item>
    </derivirana_varijabla>
  </DomainObject.Predmet.StrankaListFormatedWithAdressOIB>
  <DomainObject.Predmet.StrankaListNazivFormated>
    <izvorni_sadrzaj>
      <item>Financijska agencija</item>
      <item>Tomislav Kelava</item>
    </izvorni_sadrzaj>
    <derivirana_varijabla naziv="DomainObject.Predmet.StrankaListNazivFormated_1">
      <item>Financijska agencija</item>
      <item>Tomislav Kelava</item>
    </derivirana_varijabla>
  </DomainObject.Predmet.StrankaListNazivFormated>
  <DomainObject.Predmet.StrankaListNazivFormatedOIB>
    <izvorni_sadrzaj>
      <item>Financijska agencija, OIB 85821130368</item>
      <item>Tomislav Kelava, OIB 36683523072</item>
    </izvorni_sadrzaj>
    <derivirana_varijabla naziv="DomainObject.Predmet.StrankaListNazivFormatedOIB_1">
      <item>Financijska agencija, OIB 85821130368</item>
      <item>Tomislav Kelava, OIB 36683523072</item>
    </derivirana_varijabla>
  </DomainObject.Predmet.StrankaListNazivFormatedOIB>
  <DomainObject.Predmet.ProtuStrankaListFormated>
    <izvorni_sadrzaj>
      <item>INTARZIJA d.o.o.</item>
    </izvorni_sadrzaj>
    <derivirana_varijabla naziv="DomainObject.Predmet.ProtuStrankaListFormated_1">
      <item>INTARZIJA d.o.o.</item>
    </derivirana_varijabla>
  </DomainObject.Predmet.ProtuStrankaListFormated>
  <DomainObject.Predmet.ProtuStrankaListFormatedOIB>
    <izvorni_sadrzaj>
      <item>INTARZIJA d.o.o., OIB 80796871299</item>
    </izvorni_sadrzaj>
    <derivirana_varijabla naziv="DomainObject.Predmet.ProtuStrankaListFormatedOIB_1">
      <item>INTARZIJA d.o.o., OIB 80796871299</item>
    </derivirana_varijabla>
  </DomainObject.Predmet.ProtuStrankaListFormatedOIB>
  <DomainObject.Predmet.ProtuStrankaListFormatedWithAdress>
    <izvorni_sadrzaj>
      <item>INTARZIJA d.o.o., Maksimirska cesta 100D, 10000 Zagreb</item>
    </izvorni_sadrzaj>
    <derivirana_varijabla naziv="DomainObject.Predmet.ProtuStrankaListFormatedWithAdress_1">
      <item>INTARZIJA d.o.o., Maksimirska cesta 100D, 10000 Zagreb</item>
    </derivirana_varijabla>
  </DomainObject.Predmet.ProtuStrankaListFormatedWithAdress>
  <DomainObject.Predmet.ProtuStrankaListFormatedWithAdressOIB>
    <izvorni_sadrzaj>
      <item>INTARZIJA d.o.o., OIB 80796871299, Maksimirska cesta 100D, 10000 Zagreb</item>
    </izvorni_sadrzaj>
    <derivirana_varijabla naziv="DomainObject.Predmet.ProtuStrankaListFormatedWithAdressOIB_1">
      <item>INTARZIJA d.o.o., OIB 80796871299, Maksimirska cesta 100D, 10000 Zagreb</item>
    </derivirana_varijabla>
  </DomainObject.Predmet.ProtuStrankaListFormatedWithAdressOIB>
  <DomainObject.Predmet.ProtuStrankaListNazivFormated>
    <izvorni_sadrzaj>
      <item>INTARZIJA d.o.o.</item>
    </izvorni_sadrzaj>
    <derivirana_varijabla naziv="DomainObject.Predmet.ProtuStrankaListNazivFormated_1">
      <item>INTARZIJA d.o.o.</item>
    </derivirana_varijabla>
  </DomainObject.Predmet.ProtuStrankaListNazivFormated>
  <DomainObject.Predmet.ProtuStrankaListNazivFormatedOIB>
    <izvorni_sadrzaj>
      <item>INTARZIJA d.o.o., OIB 80796871299</item>
    </izvorni_sadrzaj>
    <derivirana_varijabla naziv="DomainObject.Predmet.ProtuStrankaListNazivFormatedOIB_1">
      <item>INTARZIJA d.o.o., OIB 80796871299</item>
    </derivirana_varijabla>
  </DomainObject.Predmet.ProtuStrankaListNazivFormatedOIB>
  <DomainObject.Predmet.OstaliList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Formated>
  <DomainObject.Predmet.OstaliList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FormatedOIB>
  <DomainObject.Predmet.OstaliListFormatedWithAdress>
    <izvorni_sadrzaj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izvorni_sadrzaj>
    <derivirana_varijabla naziv="DomainObject.Predmet.OstaliListFormatedWithAdress_1"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derivirana_varijabla>
  </DomainObject.Predmet.OstaliListFormatedWithAdress>
  <DomainObject.Predmet.OstaliListFormatedWithAdressOIB>
    <izvorni_sadrzaj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izvorni_sadrzaj>
    <derivirana_varijabla naziv="DomainObject.Predmet.OstaliListFormatedWithAdressOIB_1"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derivirana_varijabla>
  </DomainObject.Predmet.OstaliListFormatedWithAdressOIB>
  <DomainObject.Predmet.OstaliListNaziv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Naziv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NazivFormated>
  <DomainObject.Predmet.OstaliListNaziv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Naziv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2022.</izvorni_sadrzaj>
    <derivirana_varijabla naziv="DomainObject.Datum_1">11. listopada 2022.</derivirana_varijabla>
  </DomainObject.Datum>
  <DomainObject.PoslovniBrojDokumenta>
    <izvorni_sadrzaj>St-2080/2021-28</izvorni_sadrzaj>
    <derivirana_varijabla naziv="DomainObject.PoslovniBrojDokumenta_1">St-2080/2021-28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INTARZIJA d.o.o.</izvorni_sadrzaj>
    <derivirana_varijabla naziv="DomainObject.Predmet.ProtustrankaIDrugi_1">INTARZIJA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INTARZIJA d.o.o., OIB 80796871299, Maksimirska cesta 100D, 10000 Zagreb</izvorni_sadrzaj>
    <derivirana_varijabla naziv="DomainObject.Predmet.ProtustrankaIDrugiAdressOIB_1">INTARZIJA d.o.o., OIB 80796871299, Maksimirska cesta 100D,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INTARZIJA d.o.o.</item>
      <item>Financijska agencija</item>
      <item>Tomislav Kelava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SudioniciListNaziv_1">
      <item>INTARZIJA d.o.o.</item>
      <item>Financijska agencija</item>
      <item>Tomislav Kelava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SudioniciListNaziv>
  <DomainObject.Predmet.SudioniciListAdressOIB>
    <izvorni_sadrzaj>
      <item>INTARZIJA d.o.o., OIB 80796871299, Maksimirska cesta 100D,10000 Zagreb</item>
      <item>Financijska agencija, OIB 85821130368, TRG SVIBANJSKIH ŽRTAVA 1995. 1,10000 Zagreb</item>
      <item>Tomislav Kelava, OIB 36683523072, Čaplinec 42,10000 Zagreb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izvorni_sadrzaj>
    <derivirana_varijabla naziv="DomainObject.Predmet.SudioniciListAdressOIB_1">
      <item>INTARZIJA d.o.o., OIB 80796871299, Maksimirska cesta 100D,10000 Zagreb</item>
      <item>Financijska agencija, OIB 85821130368, TRG SVIBANJSKIH ŽRTAVA 1995. 1,10000 Zagreb</item>
      <item>Tomislav Kelava, OIB 36683523072, Čaplinec 42,10000 Zagreb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80796871299</item>
      <item>, OIB 36683523072</item>
      <item>, OIB 73294314024</item>
      <item>, OIB 64406809162</item>
      <item>, OIB 76108805525</item>
      <item>, OIB 22874515170</item>
      <item>, OIB null</item>
    </izvorni_sadrzaj>
    <derivirana_varijabla naziv="DomainObject.Predmet.SudioniciListNazivOIB_1">
      <item>, OIB 85821130368</item>
      <item>, OIB 80796871299</item>
      <item>, OIB 36683523072</item>
      <item>, OIB 73294314024</item>
      <item>, OIB 64406809162</item>
      <item>, OIB 76108805525</item>
      <item>, OIB 22874515170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29BFA-3148-4468-A475-0F26B5EF8CA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145</properties:Words>
  <properties:Characters>771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2022-10-11T08:38:00Z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2022-10-11T08:39:00Z</dcterms:modified>
  <cp:revision>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St-2080/2021-28 / Zapisnik - Izvještajno ročište (St-2080-21-izvještajno ročište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